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A2" w:rsidRDefault="00B96FA2" w:rsidP="00F33EE1">
      <w:pPr>
        <w:jc w:val="center"/>
        <w:rPr>
          <w:sz w:val="48"/>
          <w:szCs w:val="48"/>
        </w:rPr>
      </w:pPr>
    </w:p>
    <w:p w:rsidR="00C0321C" w:rsidRDefault="00C0321C" w:rsidP="00F33EE1">
      <w:pPr>
        <w:jc w:val="center"/>
        <w:rPr>
          <w:color w:val="000000"/>
          <w:lang w:eastAsia="ru-RU"/>
        </w:rPr>
      </w:pPr>
      <w:r>
        <w:rPr>
          <w:sz w:val="28"/>
          <w:szCs w:val="28"/>
        </w:rPr>
        <w:t>15мая.</w:t>
      </w:r>
      <w:r w:rsidRPr="00C0321C">
        <w:rPr>
          <w:color w:val="000000"/>
          <w:lang w:eastAsia="ru-RU"/>
        </w:rPr>
        <w:t xml:space="preserve"> </w:t>
      </w:r>
    </w:p>
    <w:p w:rsidR="00762C18" w:rsidRDefault="00C0321C" w:rsidP="00311F78">
      <w:pPr>
        <w:rPr>
          <w:rFonts w:ascii="Calibri" w:eastAsia="Calibri" w:hAnsi="Calibri" w:cs="Times New Roman"/>
          <w:color w:val="000000"/>
          <w:lang w:eastAsia="ru-RU"/>
        </w:rPr>
      </w:pPr>
      <w:r>
        <w:rPr>
          <w:color w:val="000000"/>
          <w:lang w:eastAsia="ru-RU"/>
        </w:rPr>
        <w:t xml:space="preserve">Тема: </w:t>
      </w:r>
      <w:r w:rsidR="00311F78">
        <w:rPr>
          <w:color w:val="000000"/>
          <w:lang w:eastAsia="ru-RU"/>
        </w:rPr>
        <w:t>«</w:t>
      </w:r>
      <w:r w:rsidRPr="00C34575">
        <w:rPr>
          <w:rFonts w:ascii="Calibri" w:eastAsia="Calibri" w:hAnsi="Calibri" w:cs="Times New Roman"/>
          <w:color w:val="000000"/>
          <w:lang w:eastAsia="ru-RU"/>
        </w:rPr>
        <w:t>Что такое вежливость</w:t>
      </w:r>
      <w:r w:rsidR="00311F78">
        <w:rPr>
          <w:color w:val="000000"/>
          <w:lang w:eastAsia="ru-RU"/>
        </w:rPr>
        <w:t>»</w:t>
      </w:r>
      <w:r w:rsidRPr="00C34575">
        <w:rPr>
          <w:rFonts w:ascii="Calibri" w:eastAsia="Calibri" w:hAnsi="Calibri" w:cs="Times New Roman"/>
          <w:color w:val="000000"/>
          <w:lang w:eastAsia="ru-RU"/>
        </w:rPr>
        <w:t>?</w:t>
      </w:r>
    </w:p>
    <w:p w:rsidR="00C0321C" w:rsidRDefault="00762C18" w:rsidP="00311F78">
      <w:pPr>
        <w:rPr>
          <w:rFonts w:ascii="Calibri" w:eastAsia="Calibri" w:hAnsi="Calibri" w:cs="Times New Roman"/>
          <w:color w:val="000000"/>
          <w:lang w:eastAsia="ru-RU"/>
        </w:rPr>
      </w:pPr>
      <w:r w:rsidRPr="00762C18">
        <w:t xml:space="preserve"> </w:t>
      </w:r>
      <w:hyperlink r:id="rId7" w:history="1">
        <w:r w:rsidRPr="0086622F">
          <w:rPr>
            <w:rStyle w:val="ab"/>
            <w:rFonts w:ascii="Calibri" w:eastAsia="Calibri" w:hAnsi="Calibri" w:cs="Times New Roman"/>
            <w:lang w:eastAsia="ru-RU"/>
          </w:rPr>
          <w:t>https://infourok.ru/vneurochnoe-zanyatie-pogovorim-o-vezhlivosti-1735485.html</w:t>
        </w:r>
      </w:hyperlink>
    </w:p>
    <w:p w:rsidR="00B96FA2" w:rsidRDefault="00B96FA2" w:rsidP="00F33EE1">
      <w:pPr>
        <w:jc w:val="center"/>
        <w:rPr>
          <w:sz w:val="48"/>
          <w:szCs w:val="4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311F78" w:rsidRDefault="00311F78" w:rsidP="00F33EE1">
      <w:pPr>
        <w:jc w:val="center"/>
        <w:rPr>
          <w:sz w:val="48"/>
          <w:szCs w:val="48"/>
        </w:rPr>
      </w:pPr>
    </w:p>
    <w:p w:rsidR="00311F78" w:rsidRDefault="00311F78" w:rsidP="00F33EE1">
      <w:pPr>
        <w:jc w:val="center"/>
        <w:rPr>
          <w:sz w:val="48"/>
          <w:szCs w:val="4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F551BB" w:rsidRPr="00F551BB" w:rsidRDefault="00F551BB" w:rsidP="00F33EE1">
      <w:pPr>
        <w:jc w:val="center"/>
        <w:rPr>
          <w:b/>
          <w:sz w:val="28"/>
          <w:szCs w:val="28"/>
        </w:rPr>
      </w:pPr>
    </w:p>
    <w:sectPr w:rsidR="00F551BB" w:rsidRPr="00F551BB" w:rsidSect="00311F78">
      <w:pgSz w:w="11906" w:h="16838"/>
      <w:pgMar w:top="567" w:right="567" w:bottom="567" w:left="567" w:header="72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185" w:rsidRDefault="00402185" w:rsidP="00DE1C8C">
      <w:pPr>
        <w:spacing w:after="0" w:line="240" w:lineRule="auto"/>
      </w:pPr>
      <w:r>
        <w:separator/>
      </w:r>
    </w:p>
  </w:endnote>
  <w:endnote w:type="continuationSeparator" w:id="0">
    <w:p w:rsidR="00402185" w:rsidRDefault="00402185" w:rsidP="00DE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185" w:rsidRDefault="00402185" w:rsidP="00DE1C8C">
      <w:pPr>
        <w:spacing w:after="0" w:line="240" w:lineRule="auto"/>
      </w:pPr>
      <w:r>
        <w:separator/>
      </w:r>
    </w:p>
  </w:footnote>
  <w:footnote w:type="continuationSeparator" w:id="0">
    <w:p w:rsidR="00402185" w:rsidRDefault="00402185" w:rsidP="00DE1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1">
    <w:nsid w:val="00000006"/>
    <w:multiLevelType w:val="multilevel"/>
    <w:tmpl w:val="00000006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8"/>
    <w:multiLevelType w:val="multilevel"/>
    <w:tmpl w:val="00000008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4">
    <w:nsid w:val="00000009"/>
    <w:multiLevelType w:val="multilevel"/>
    <w:tmpl w:val="00000009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5">
    <w:nsid w:val="0000000A"/>
    <w:multiLevelType w:val="multilevel"/>
    <w:tmpl w:val="0000000A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6">
    <w:nsid w:val="0000000B"/>
    <w:multiLevelType w:val="multilevel"/>
    <w:tmpl w:val="0000000B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7">
    <w:nsid w:val="00000013"/>
    <w:multiLevelType w:val="multilevel"/>
    <w:tmpl w:val="000E5F88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-3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09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1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53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25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97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69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411" w:hanging="180"/>
      </w:pPr>
    </w:lvl>
  </w:abstractNum>
  <w:abstractNum w:abstractNumId="8">
    <w:nsid w:val="0A2615B1"/>
    <w:multiLevelType w:val="multilevel"/>
    <w:tmpl w:val="A43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E16437"/>
    <w:multiLevelType w:val="multilevel"/>
    <w:tmpl w:val="CFD4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083C6D"/>
    <w:multiLevelType w:val="multilevel"/>
    <w:tmpl w:val="D3E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E6C9E"/>
    <w:multiLevelType w:val="multilevel"/>
    <w:tmpl w:val="6716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002167"/>
    <w:multiLevelType w:val="multilevel"/>
    <w:tmpl w:val="6690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614110"/>
    <w:multiLevelType w:val="multilevel"/>
    <w:tmpl w:val="69F67F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0D7F12"/>
    <w:multiLevelType w:val="multilevel"/>
    <w:tmpl w:val="5A56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6B5259"/>
    <w:multiLevelType w:val="multilevel"/>
    <w:tmpl w:val="D08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467316"/>
    <w:multiLevelType w:val="multilevel"/>
    <w:tmpl w:val="C0AE63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A6230E"/>
    <w:multiLevelType w:val="multilevel"/>
    <w:tmpl w:val="1A14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DE1E1F"/>
    <w:multiLevelType w:val="multilevel"/>
    <w:tmpl w:val="85FA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7136AC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246AFB"/>
    <w:multiLevelType w:val="multilevel"/>
    <w:tmpl w:val="EE3E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C629AF"/>
    <w:multiLevelType w:val="multilevel"/>
    <w:tmpl w:val="8EA02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F4611B"/>
    <w:multiLevelType w:val="hybridMultilevel"/>
    <w:tmpl w:val="023AE766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E237A7"/>
    <w:multiLevelType w:val="multilevel"/>
    <w:tmpl w:val="88A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B700DE"/>
    <w:multiLevelType w:val="multilevel"/>
    <w:tmpl w:val="0B10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D2761A"/>
    <w:multiLevelType w:val="multilevel"/>
    <w:tmpl w:val="33F6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031E00"/>
    <w:multiLevelType w:val="multilevel"/>
    <w:tmpl w:val="5C1E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137A5C"/>
    <w:multiLevelType w:val="hybridMultilevel"/>
    <w:tmpl w:val="02E0B808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3504E4"/>
    <w:multiLevelType w:val="multilevel"/>
    <w:tmpl w:val="8DE8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D91570"/>
    <w:multiLevelType w:val="multilevel"/>
    <w:tmpl w:val="50F6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F918FE"/>
    <w:multiLevelType w:val="multilevel"/>
    <w:tmpl w:val="FF1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F06BC5"/>
    <w:multiLevelType w:val="multilevel"/>
    <w:tmpl w:val="87B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753E77"/>
    <w:multiLevelType w:val="multilevel"/>
    <w:tmpl w:val="1E90F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61535B"/>
    <w:multiLevelType w:val="multilevel"/>
    <w:tmpl w:val="1A1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8A336D"/>
    <w:multiLevelType w:val="multilevel"/>
    <w:tmpl w:val="1C02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CA746F"/>
    <w:multiLevelType w:val="multilevel"/>
    <w:tmpl w:val="4368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FB7623"/>
    <w:multiLevelType w:val="multilevel"/>
    <w:tmpl w:val="BAAA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082715"/>
    <w:multiLevelType w:val="multilevel"/>
    <w:tmpl w:val="EFA4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10194B"/>
    <w:multiLevelType w:val="multilevel"/>
    <w:tmpl w:val="1B52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9E6479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5"/>
  </w:num>
  <w:num w:numId="3">
    <w:abstractNumId w:val="21"/>
  </w:num>
  <w:num w:numId="4">
    <w:abstractNumId w:val="32"/>
  </w:num>
  <w:num w:numId="5">
    <w:abstractNumId w:val="10"/>
  </w:num>
  <w:num w:numId="6">
    <w:abstractNumId w:val="37"/>
  </w:num>
  <w:num w:numId="7">
    <w:abstractNumId w:val="24"/>
  </w:num>
  <w:num w:numId="8">
    <w:abstractNumId w:val="9"/>
  </w:num>
  <w:num w:numId="9">
    <w:abstractNumId w:val="8"/>
  </w:num>
  <w:num w:numId="10">
    <w:abstractNumId w:val="17"/>
  </w:num>
  <w:num w:numId="11">
    <w:abstractNumId w:val="33"/>
  </w:num>
  <w:num w:numId="12">
    <w:abstractNumId w:val="28"/>
  </w:num>
  <w:num w:numId="13">
    <w:abstractNumId w:val="31"/>
  </w:num>
  <w:num w:numId="14">
    <w:abstractNumId w:val="26"/>
  </w:num>
  <w:num w:numId="15">
    <w:abstractNumId w:val="34"/>
  </w:num>
  <w:num w:numId="16">
    <w:abstractNumId w:val="38"/>
  </w:num>
  <w:num w:numId="17">
    <w:abstractNumId w:val="11"/>
  </w:num>
  <w:num w:numId="18">
    <w:abstractNumId w:val="12"/>
  </w:num>
  <w:num w:numId="19">
    <w:abstractNumId w:val="20"/>
  </w:num>
  <w:num w:numId="20">
    <w:abstractNumId w:val="23"/>
  </w:num>
  <w:num w:numId="21">
    <w:abstractNumId w:val="29"/>
  </w:num>
  <w:num w:numId="22">
    <w:abstractNumId w:val="18"/>
  </w:num>
  <w:num w:numId="23">
    <w:abstractNumId w:val="30"/>
  </w:num>
  <w:num w:numId="24">
    <w:abstractNumId w:val="16"/>
  </w:num>
  <w:num w:numId="25">
    <w:abstractNumId w:val="14"/>
  </w:num>
  <w:num w:numId="26">
    <w:abstractNumId w:val="13"/>
  </w:num>
  <w:num w:numId="27">
    <w:abstractNumId w:val="27"/>
  </w:num>
  <w:num w:numId="28">
    <w:abstractNumId w:val="22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5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C8C"/>
    <w:rsid w:val="00012CBE"/>
    <w:rsid w:val="000528E6"/>
    <w:rsid w:val="00074452"/>
    <w:rsid w:val="000760F5"/>
    <w:rsid w:val="000828CC"/>
    <w:rsid w:val="00097125"/>
    <w:rsid w:val="000975C0"/>
    <w:rsid w:val="000C3FFB"/>
    <w:rsid w:val="00125270"/>
    <w:rsid w:val="001421F8"/>
    <w:rsid w:val="001605D2"/>
    <w:rsid w:val="001B682B"/>
    <w:rsid w:val="001D5799"/>
    <w:rsid w:val="00217368"/>
    <w:rsid w:val="00243F6C"/>
    <w:rsid w:val="00250D24"/>
    <w:rsid w:val="00296C8C"/>
    <w:rsid w:val="002A1439"/>
    <w:rsid w:val="002A74D2"/>
    <w:rsid w:val="002B1BDC"/>
    <w:rsid w:val="002C180D"/>
    <w:rsid w:val="00311F78"/>
    <w:rsid w:val="00312415"/>
    <w:rsid w:val="00313D79"/>
    <w:rsid w:val="0037356F"/>
    <w:rsid w:val="00374357"/>
    <w:rsid w:val="003932FF"/>
    <w:rsid w:val="0039761B"/>
    <w:rsid w:val="003B08F9"/>
    <w:rsid w:val="003B46D1"/>
    <w:rsid w:val="003C180A"/>
    <w:rsid w:val="003F43C2"/>
    <w:rsid w:val="00402185"/>
    <w:rsid w:val="004731D2"/>
    <w:rsid w:val="00475860"/>
    <w:rsid w:val="00484918"/>
    <w:rsid w:val="00486AB8"/>
    <w:rsid w:val="00493369"/>
    <w:rsid w:val="004A71F8"/>
    <w:rsid w:val="004B598C"/>
    <w:rsid w:val="004B63A7"/>
    <w:rsid w:val="004D5270"/>
    <w:rsid w:val="004E0CD7"/>
    <w:rsid w:val="004E4223"/>
    <w:rsid w:val="005132E4"/>
    <w:rsid w:val="00563793"/>
    <w:rsid w:val="0059521F"/>
    <w:rsid w:val="00597D04"/>
    <w:rsid w:val="005F388B"/>
    <w:rsid w:val="00600CCA"/>
    <w:rsid w:val="00606956"/>
    <w:rsid w:val="006332A7"/>
    <w:rsid w:val="006B5152"/>
    <w:rsid w:val="006C7D69"/>
    <w:rsid w:val="006E5824"/>
    <w:rsid w:val="006F152C"/>
    <w:rsid w:val="0070488F"/>
    <w:rsid w:val="0073512B"/>
    <w:rsid w:val="00740545"/>
    <w:rsid w:val="007405D1"/>
    <w:rsid w:val="00744E41"/>
    <w:rsid w:val="00757B4C"/>
    <w:rsid w:val="00762C18"/>
    <w:rsid w:val="007726BB"/>
    <w:rsid w:val="007A0ACB"/>
    <w:rsid w:val="007A17C6"/>
    <w:rsid w:val="007D3726"/>
    <w:rsid w:val="007D6C10"/>
    <w:rsid w:val="007F4228"/>
    <w:rsid w:val="0085034E"/>
    <w:rsid w:val="0085707A"/>
    <w:rsid w:val="00883D71"/>
    <w:rsid w:val="008D3150"/>
    <w:rsid w:val="008F099D"/>
    <w:rsid w:val="008F4BFA"/>
    <w:rsid w:val="00933A29"/>
    <w:rsid w:val="00973459"/>
    <w:rsid w:val="00994ECF"/>
    <w:rsid w:val="009A0EE8"/>
    <w:rsid w:val="009A2760"/>
    <w:rsid w:val="00A538D3"/>
    <w:rsid w:val="00AF7582"/>
    <w:rsid w:val="00B100C5"/>
    <w:rsid w:val="00B11240"/>
    <w:rsid w:val="00B22CEC"/>
    <w:rsid w:val="00B31925"/>
    <w:rsid w:val="00B3533F"/>
    <w:rsid w:val="00B96FA2"/>
    <w:rsid w:val="00BA129C"/>
    <w:rsid w:val="00BA46D9"/>
    <w:rsid w:val="00BB35D9"/>
    <w:rsid w:val="00BB4A89"/>
    <w:rsid w:val="00BC5F60"/>
    <w:rsid w:val="00C00759"/>
    <w:rsid w:val="00C0321C"/>
    <w:rsid w:val="00C27DA5"/>
    <w:rsid w:val="00C85615"/>
    <w:rsid w:val="00CB22D5"/>
    <w:rsid w:val="00CE0346"/>
    <w:rsid w:val="00CE47A8"/>
    <w:rsid w:val="00CF7E1E"/>
    <w:rsid w:val="00D02736"/>
    <w:rsid w:val="00D13806"/>
    <w:rsid w:val="00D267C2"/>
    <w:rsid w:val="00DA7BB0"/>
    <w:rsid w:val="00DA7CF1"/>
    <w:rsid w:val="00DB7C09"/>
    <w:rsid w:val="00DD6339"/>
    <w:rsid w:val="00DE1C8C"/>
    <w:rsid w:val="00DE6AB6"/>
    <w:rsid w:val="00E05486"/>
    <w:rsid w:val="00E44C14"/>
    <w:rsid w:val="00E50F16"/>
    <w:rsid w:val="00E8594D"/>
    <w:rsid w:val="00ED42D9"/>
    <w:rsid w:val="00ED78F1"/>
    <w:rsid w:val="00F258A0"/>
    <w:rsid w:val="00F33EE1"/>
    <w:rsid w:val="00F342C9"/>
    <w:rsid w:val="00F5266D"/>
    <w:rsid w:val="00F551BB"/>
    <w:rsid w:val="00F703B6"/>
    <w:rsid w:val="00FA641F"/>
    <w:rsid w:val="00FD5CDB"/>
    <w:rsid w:val="00FF7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5824"/>
    <w:pPr>
      <w:ind w:left="720"/>
      <w:contextualSpacing/>
    </w:pPr>
  </w:style>
  <w:style w:type="table" w:styleId="a6">
    <w:name w:val="Table Grid"/>
    <w:basedOn w:val="a1"/>
    <w:uiPriority w:val="59"/>
    <w:rsid w:val="006E5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84918"/>
  </w:style>
  <w:style w:type="character" w:customStyle="1" w:styleId="c1">
    <w:name w:val="c1"/>
    <w:basedOn w:val="a0"/>
    <w:rsid w:val="00484918"/>
  </w:style>
  <w:style w:type="character" w:customStyle="1" w:styleId="c2">
    <w:name w:val="c2"/>
    <w:basedOn w:val="a0"/>
    <w:rsid w:val="00484918"/>
  </w:style>
  <w:style w:type="paragraph" w:customStyle="1" w:styleId="c6">
    <w:name w:val="c6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4918"/>
  </w:style>
  <w:style w:type="character" w:customStyle="1" w:styleId="c5">
    <w:name w:val="c5"/>
    <w:basedOn w:val="a0"/>
    <w:rsid w:val="00484918"/>
  </w:style>
  <w:style w:type="paragraph" w:styleId="a7">
    <w:name w:val="Normal (Web)"/>
    <w:basedOn w:val="a"/>
    <w:uiPriority w:val="99"/>
    <w:unhideWhenUsed/>
    <w:rsid w:val="0031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3512B"/>
    <w:pPr>
      <w:suppressAutoHyphens/>
      <w:spacing w:after="160" w:line="259" w:lineRule="auto"/>
      <w:ind w:left="720"/>
    </w:pPr>
    <w:rPr>
      <w:rFonts w:ascii="Calibri" w:eastAsia="SimSun" w:hAnsi="Calibri" w:cs="Calibri"/>
      <w:lang w:eastAsia="ar-SA"/>
    </w:rPr>
  </w:style>
  <w:style w:type="paragraph" w:styleId="a8">
    <w:name w:val="footer"/>
    <w:basedOn w:val="a"/>
    <w:link w:val="a9"/>
    <w:uiPriority w:val="99"/>
    <w:rsid w:val="0073512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73512B"/>
    <w:rPr>
      <w:rFonts w:ascii="Calibri" w:eastAsia="SimSun" w:hAnsi="Calibri" w:cs="Calibri"/>
      <w:lang w:eastAsia="ar-SA"/>
    </w:rPr>
  </w:style>
  <w:style w:type="paragraph" w:customStyle="1" w:styleId="c3">
    <w:name w:val="c3"/>
    <w:basedOn w:val="a"/>
    <w:rsid w:val="0073512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73512B"/>
    <w:rPr>
      <w:i/>
      <w:iCs/>
    </w:rPr>
  </w:style>
  <w:style w:type="paragraph" w:customStyle="1" w:styleId="c26">
    <w:name w:val="c26"/>
    <w:basedOn w:val="a"/>
    <w:rsid w:val="0073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3512B"/>
  </w:style>
  <w:style w:type="character" w:customStyle="1" w:styleId="c22">
    <w:name w:val="c22"/>
    <w:basedOn w:val="a0"/>
    <w:rsid w:val="0073512B"/>
  </w:style>
  <w:style w:type="character" w:customStyle="1" w:styleId="c41">
    <w:name w:val="c41"/>
    <w:basedOn w:val="a0"/>
    <w:rsid w:val="0073512B"/>
  </w:style>
  <w:style w:type="paragraph" w:customStyle="1" w:styleId="c21">
    <w:name w:val="c21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7356F"/>
  </w:style>
  <w:style w:type="paragraph" w:customStyle="1" w:styleId="c15">
    <w:name w:val="c15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7356F"/>
  </w:style>
  <w:style w:type="character" w:customStyle="1" w:styleId="c19">
    <w:name w:val="c19"/>
    <w:basedOn w:val="a0"/>
    <w:rsid w:val="00FD5CDB"/>
  </w:style>
  <w:style w:type="character" w:customStyle="1" w:styleId="c16">
    <w:name w:val="c16"/>
    <w:basedOn w:val="a0"/>
    <w:rsid w:val="00FD5CDB"/>
  </w:style>
  <w:style w:type="paragraph" w:customStyle="1" w:styleId="c84">
    <w:name w:val="c84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FD5CDB"/>
  </w:style>
  <w:style w:type="paragraph" w:customStyle="1" w:styleId="c37">
    <w:name w:val="c37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FD5CDB"/>
  </w:style>
  <w:style w:type="paragraph" w:customStyle="1" w:styleId="c91">
    <w:name w:val="c91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FD5CDB"/>
  </w:style>
  <w:style w:type="paragraph" w:customStyle="1" w:styleId="c56">
    <w:name w:val="c56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FD5CDB"/>
  </w:style>
  <w:style w:type="paragraph" w:customStyle="1" w:styleId="10">
    <w:name w:val="Без интервала1"/>
    <w:rsid w:val="00FD5CDB"/>
    <w:pPr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sz w:val="24"/>
      <w:szCs w:val="24"/>
      <w:lang w:eastAsia="hi-IN" w:bidi="hi-IN"/>
    </w:rPr>
  </w:style>
  <w:style w:type="character" w:styleId="ab">
    <w:name w:val="Hyperlink"/>
    <w:basedOn w:val="a0"/>
    <w:uiPriority w:val="99"/>
    <w:unhideWhenUsed/>
    <w:rsid w:val="00250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vneurochnoe-zanyatie-pogovorim-o-vezhlivosti-1735485.html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дима</cp:lastModifiedBy>
  <cp:revision>79</cp:revision>
  <cp:lastPrinted>2011-02-07T10:26:00Z</cp:lastPrinted>
  <dcterms:created xsi:type="dcterms:W3CDTF">2011-01-31T09:20:00Z</dcterms:created>
  <dcterms:modified xsi:type="dcterms:W3CDTF">2020-05-04T07:32:00Z</dcterms:modified>
</cp:coreProperties>
</file>